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992B3C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210E87" w:rsidRPr="000B7FC6">
        <w:rPr>
          <w:sz w:val="22"/>
          <w:szCs w:val="22"/>
        </w:rPr>
        <w:t>№</w:t>
      </w:r>
      <w:r w:rsidR="00210E87">
        <w:rPr>
          <w:sz w:val="22"/>
          <w:szCs w:val="22"/>
        </w:rPr>
        <w:t>15</w:t>
      </w:r>
      <w:r w:rsidR="00210E87" w:rsidRPr="000B7FC6">
        <w:rPr>
          <w:sz w:val="22"/>
          <w:szCs w:val="22"/>
        </w:rPr>
        <w:t>(</w:t>
      </w:r>
      <w:r w:rsidR="00210E87">
        <w:rPr>
          <w:sz w:val="22"/>
          <w:szCs w:val="22"/>
        </w:rPr>
        <w:t>6253</w:t>
      </w:r>
      <w:r w:rsidR="00210E87" w:rsidRPr="000B7FC6">
        <w:rPr>
          <w:sz w:val="22"/>
          <w:szCs w:val="22"/>
        </w:rPr>
        <w:t>) от 2</w:t>
      </w:r>
      <w:r w:rsidR="00210E87">
        <w:rPr>
          <w:sz w:val="22"/>
          <w:szCs w:val="22"/>
        </w:rPr>
        <w:t>7</w:t>
      </w:r>
      <w:r w:rsidR="00210E87" w:rsidRPr="000B7FC6">
        <w:rPr>
          <w:sz w:val="22"/>
          <w:szCs w:val="22"/>
        </w:rPr>
        <w:t>.0</w:t>
      </w:r>
      <w:r w:rsidR="00210E87">
        <w:rPr>
          <w:sz w:val="22"/>
          <w:szCs w:val="22"/>
        </w:rPr>
        <w:t>1</w:t>
      </w:r>
      <w:r w:rsidR="00210E87" w:rsidRPr="000B7FC6">
        <w:rPr>
          <w:sz w:val="22"/>
          <w:szCs w:val="22"/>
        </w:rPr>
        <w:t>.201</w:t>
      </w:r>
      <w:r w:rsidR="00210E87">
        <w:rPr>
          <w:sz w:val="22"/>
          <w:szCs w:val="22"/>
        </w:rPr>
        <w:t>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3B63BB" w:rsidRDefault="003F7119" w:rsidP="00992B3C">
      <w:pPr>
        <w:pStyle w:val="aa"/>
        <w:ind w:firstLine="709"/>
        <w:rPr>
          <w:sz w:val="22"/>
          <w:szCs w:val="22"/>
        </w:rPr>
      </w:pPr>
      <w:r w:rsidRPr="003F7119">
        <w:rPr>
          <w:sz w:val="22"/>
          <w:szCs w:val="22"/>
        </w:rPr>
        <w:t>Сепаратор магнитный СМПА 650/200/Ф2, 2014г.в.</w:t>
      </w:r>
      <w:r w:rsidR="003B63BB" w:rsidRPr="003B63BB">
        <w:rPr>
          <w:sz w:val="22"/>
          <w:szCs w:val="22"/>
        </w:rPr>
        <w:t xml:space="preserve"> </w:t>
      </w:r>
    </w:p>
    <w:p w:rsidR="00AC11A9" w:rsidRPr="00DF7AB1" w:rsidRDefault="00AC11A9" w:rsidP="00992B3C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>(в дальнейшем именуем</w:t>
      </w:r>
      <w:r w:rsidR="00BA7B87">
        <w:rPr>
          <w:sz w:val="22"/>
          <w:szCs w:val="22"/>
        </w:rPr>
        <w:t>ое</w:t>
      </w:r>
      <w:r w:rsidRPr="00DF7AB1">
        <w:rPr>
          <w:sz w:val="22"/>
          <w:szCs w:val="22"/>
        </w:rPr>
        <w:t xml:space="preserve">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4.2.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 xml:space="preserve">Настоящий договор составлен в </w:t>
      </w:r>
      <w:r w:rsidR="00BA7B87">
        <w:rPr>
          <w:rFonts w:ascii="Times New Roman CYR" w:hAnsi="Times New Roman CYR"/>
          <w:sz w:val="22"/>
          <w:szCs w:val="22"/>
        </w:rPr>
        <w:t>двух</w:t>
      </w:r>
      <w:r w:rsidR="005E0327">
        <w:rPr>
          <w:rFonts w:ascii="Times New Roman CYR" w:hAnsi="Times New Roman CYR"/>
          <w:sz w:val="22"/>
          <w:szCs w:val="22"/>
        </w:rPr>
        <w:t xml:space="preserve"> экземплярах, имеющ</w:t>
      </w:r>
      <w:r w:rsidR="00BA7B87">
        <w:rPr>
          <w:rFonts w:ascii="Times New Roman CYR" w:hAnsi="Times New Roman CYR"/>
          <w:sz w:val="22"/>
          <w:szCs w:val="22"/>
        </w:rPr>
        <w:t>их одинаковую юридическую силу.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3D4" w:rsidRDefault="00A063D4">
      <w:r>
        <w:separator/>
      </w:r>
    </w:p>
  </w:endnote>
  <w:endnote w:type="continuationSeparator" w:id="1">
    <w:p w:rsidR="00A063D4" w:rsidRDefault="00A06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3D4" w:rsidRDefault="00A063D4">
      <w:r>
        <w:separator/>
      </w:r>
    </w:p>
  </w:footnote>
  <w:footnote w:type="continuationSeparator" w:id="1">
    <w:p w:rsidR="00A063D4" w:rsidRDefault="00A063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5597D"/>
    <w:rsid w:val="00165D8C"/>
    <w:rsid w:val="001960FD"/>
    <w:rsid w:val="001A4BA9"/>
    <w:rsid w:val="001F416F"/>
    <w:rsid w:val="001F5ED3"/>
    <w:rsid w:val="00200E1A"/>
    <w:rsid w:val="002044BC"/>
    <w:rsid w:val="002100EC"/>
    <w:rsid w:val="00210E87"/>
    <w:rsid w:val="0026285B"/>
    <w:rsid w:val="002A60DC"/>
    <w:rsid w:val="002A7931"/>
    <w:rsid w:val="002B6C68"/>
    <w:rsid w:val="002C0317"/>
    <w:rsid w:val="00334315"/>
    <w:rsid w:val="003506EB"/>
    <w:rsid w:val="00355942"/>
    <w:rsid w:val="00382FB4"/>
    <w:rsid w:val="00385868"/>
    <w:rsid w:val="003A15F7"/>
    <w:rsid w:val="003B63BB"/>
    <w:rsid w:val="003C4EAF"/>
    <w:rsid w:val="003C63CE"/>
    <w:rsid w:val="003D44DF"/>
    <w:rsid w:val="003F691F"/>
    <w:rsid w:val="003F7119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0660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C4E54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D1BE1"/>
    <w:rsid w:val="007E25EC"/>
    <w:rsid w:val="00807D98"/>
    <w:rsid w:val="00815771"/>
    <w:rsid w:val="00833AE6"/>
    <w:rsid w:val="0088021C"/>
    <w:rsid w:val="008C6627"/>
    <w:rsid w:val="008E2E54"/>
    <w:rsid w:val="00916548"/>
    <w:rsid w:val="00963A5A"/>
    <w:rsid w:val="00975005"/>
    <w:rsid w:val="00992B3C"/>
    <w:rsid w:val="009A75FB"/>
    <w:rsid w:val="009C1628"/>
    <w:rsid w:val="009E3F81"/>
    <w:rsid w:val="00A063D4"/>
    <w:rsid w:val="00A12D67"/>
    <w:rsid w:val="00A22594"/>
    <w:rsid w:val="00A4198F"/>
    <w:rsid w:val="00A42D9F"/>
    <w:rsid w:val="00AA0DD2"/>
    <w:rsid w:val="00AC11A9"/>
    <w:rsid w:val="00AF0685"/>
    <w:rsid w:val="00B05534"/>
    <w:rsid w:val="00B10919"/>
    <w:rsid w:val="00B33D23"/>
    <w:rsid w:val="00B450DF"/>
    <w:rsid w:val="00B65CAB"/>
    <w:rsid w:val="00B8149D"/>
    <w:rsid w:val="00B82DE3"/>
    <w:rsid w:val="00BA56AF"/>
    <w:rsid w:val="00BA7B87"/>
    <w:rsid w:val="00C337FB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963F3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446B6"/>
    <w:rsid w:val="00F6089A"/>
    <w:rsid w:val="00F648D7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v2IUJztHssiBpSJQJIMUiGhYhbuRq5PRr3HtiHVMH8s=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5vUaydGFvbEtpBa3zrPzaoHUfjPmTNwLhjoX6BUIgca6BV1iq2gYAaXtuiW2BYlB1JfX1KI0
    RtysfQtUXZ3UeA==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t09C3o/P4DL7GlQIzkVe8+Dl/K8=</DigestValue>
      </Reference>
      <Reference URI="/word/endnotes.xml?ContentType=application/vnd.openxmlformats-officedocument.wordprocessingml.endnotes+xml">
        <DigestMethod Algorithm="http://www.w3.org/2000/09/xmldsig#sha1"/>
        <DigestValue>00k5xWnH80dQeAmBtpYkJM5o888=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57mgYPXlDH2F6WFhVd9b42LRWCE=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v2r2MgviB1KV4xEfOn1isAllP7U=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2018-01-29T08:23:57Z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2018-01-25T07:18:00Z</dcterms:created>
  <dcterms:modified xsi:type="dcterms:W3CDTF">2018-01-25T07:18:00Z</dcterms:modified>
</cp:coreProperties>
</file>